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1D" w:rsidRDefault="001F7278" w:rsidP="00814C24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14C24">
        <w:rPr>
          <w:sz w:val="28"/>
          <w:szCs w:val="28"/>
        </w:rPr>
        <w:t xml:space="preserve">  IPSIA </w:t>
      </w:r>
      <w:r w:rsidR="00814C24" w:rsidRPr="00814C24">
        <w:rPr>
          <w:i/>
          <w:sz w:val="28"/>
          <w:szCs w:val="28"/>
        </w:rPr>
        <w:t>CREMONA</w:t>
      </w:r>
      <w:r w:rsidR="00814C24">
        <w:rPr>
          <w:sz w:val="28"/>
          <w:szCs w:val="28"/>
        </w:rPr>
        <w:t xml:space="preserve">  -  PAVIA</w:t>
      </w:r>
      <w:r>
        <w:rPr>
          <w:sz w:val="28"/>
          <w:szCs w:val="28"/>
        </w:rPr>
        <w:t xml:space="preserve">                          Anno scolastico 2013/2014        </w:t>
      </w:r>
    </w:p>
    <w:p w:rsidR="009F621D" w:rsidRDefault="009F621D" w:rsidP="00814C24">
      <w:pPr>
        <w:snapToGrid w:val="0"/>
        <w:rPr>
          <w:sz w:val="28"/>
          <w:szCs w:val="28"/>
        </w:rPr>
      </w:pPr>
    </w:p>
    <w:p w:rsidR="00814C24" w:rsidRDefault="009F621D" w:rsidP="00814C24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F621D">
        <w:rPr>
          <w:b/>
          <w:sz w:val="28"/>
          <w:szCs w:val="28"/>
        </w:rPr>
        <w:t>CLASSE 4MM</w:t>
      </w:r>
      <w:r>
        <w:rPr>
          <w:sz w:val="28"/>
          <w:szCs w:val="28"/>
        </w:rPr>
        <w:t xml:space="preserve">                                                     Docente Giuditta Peroni                                                                                                          </w:t>
      </w:r>
    </w:p>
    <w:p w:rsidR="00814C24" w:rsidRDefault="00814C24" w:rsidP="00814C24">
      <w:pPr>
        <w:snapToGrid w:val="0"/>
        <w:rPr>
          <w:sz w:val="28"/>
          <w:szCs w:val="28"/>
        </w:rPr>
      </w:pPr>
    </w:p>
    <w:p w:rsidR="00814C24" w:rsidRDefault="00814C24" w:rsidP="00814C24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PROGRAMMA 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 xml:space="preserve"> RECUPERO di Italiano</w:t>
      </w:r>
    </w:p>
    <w:p w:rsidR="00814C24" w:rsidRDefault="00814C24" w:rsidP="00814C24">
      <w:pPr>
        <w:snapToGrid w:val="0"/>
        <w:rPr>
          <w:sz w:val="28"/>
          <w:szCs w:val="28"/>
        </w:rPr>
      </w:pPr>
    </w:p>
    <w:p w:rsidR="00814C24" w:rsidRPr="001F7278" w:rsidRDefault="00814C24" w:rsidP="00814C24">
      <w:pPr>
        <w:snapToGrid w:val="0"/>
        <w:rPr>
          <w:b/>
          <w:sz w:val="32"/>
          <w:szCs w:val="32"/>
        </w:rPr>
      </w:pPr>
      <w:r w:rsidRPr="001F7278">
        <w:rPr>
          <w:b/>
          <w:sz w:val="32"/>
          <w:szCs w:val="32"/>
        </w:rPr>
        <w:t>Obiettivi minimi</w:t>
      </w:r>
    </w:p>
    <w:p w:rsidR="00EF2C96" w:rsidRPr="00814C24" w:rsidRDefault="00EF2C96" w:rsidP="00814C24">
      <w:pPr>
        <w:snapToGrid w:val="0"/>
        <w:rPr>
          <w:sz w:val="32"/>
          <w:szCs w:val="32"/>
        </w:rPr>
      </w:pPr>
    </w:p>
    <w:p w:rsidR="00814C24" w:rsidRDefault="00814C24" w:rsidP="00814C24">
      <w:pPr>
        <w:autoSpaceDE w:val="0"/>
        <w:rPr>
          <w:sz w:val="28"/>
          <w:szCs w:val="28"/>
        </w:rPr>
      </w:pPr>
      <w:r w:rsidRPr="00814C24">
        <w:rPr>
          <w:sz w:val="28"/>
          <w:szCs w:val="28"/>
        </w:rPr>
        <w:t>Produzione di testi argomentativi ed espositivi (Tipologia B e D dell’esame di Stato)</w:t>
      </w:r>
    </w:p>
    <w:p w:rsidR="00EF2C96" w:rsidRPr="00814C24" w:rsidRDefault="00EF2C96" w:rsidP="00814C24">
      <w:pPr>
        <w:autoSpaceDE w:val="0"/>
        <w:rPr>
          <w:sz w:val="28"/>
          <w:szCs w:val="28"/>
        </w:rPr>
      </w:pPr>
    </w:p>
    <w:p w:rsidR="00814C24" w:rsidRPr="00814C24" w:rsidRDefault="00814C24" w:rsidP="00814C24">
      <w:pPr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Conoscenza degli autori e </w:t>
      </w:r>
      <w:r w:rsidR="00EF2C96">
        <w:rPr>
          <w:sz w:val="28"/>
          <w:szCs w:val="28"/>
        </w:rPr>
        <w:t>dei movimenti letterari indicati nel programma di studio</w:t>
      </w:r>
    </w:p>
    <w:p w:rsidR="00814C24" w:rsidRDefault="00814C24" w:rsidP="00814C24">
      <w:pPr>
        <w:snapToGrid w:val="0"/>
        <w:rPr>
          <w:sz w:val="28"/>
          <w:szCs w:val="28"/>
        </w:rPr>
      </w:pPr>
    </w:p>
    <w:p w:rsidR="00814C24" w:rsidRPr="00814C24" w:rsidRDefault="00814C24" w:rsidP="00814C24">
      <w:pPr>
        <w:snapToGrid w:val="0"/>
        <w:rPr>
          <w:sz w:val="28"/>
          <w:szCs w:val="28"/>
        </w:rPr>
      </w:pPr>
      <w:r w:rsidRPr="00814C24">
        <w:rPr>
          <w:sz w:val="28"/>
          <w:szCs w:val="28"/>
        </w:rPr>
        <w:t>Analisi dei testi letterari:</w:t>
      </w:r>
    </w:p>
    <w:p w:rsidR="00814C24" w:rsidRPr="00814C24" w:rsidRDefault="00814C24" w:rsidP="00814C24">
      <w:pPr>
        <w:numPr>
          <w:ilvl w:val="0"/>
          <w:numId w:val="1"/>
        </w:numPr>
        <w:rPr>
          <w:sz w:val="28"/>
          <w:szCs w:val="28"/>
        </w:rPr>
      </w:pPr>
      <w:r w:rsidRPr="00814C24">
        <w:rPr>
          <w:sz w:val="28"/>
          <w:szCs w:val="28"/>
        </w:rPr>
        <w:t>contestualizzazione storica</w:t>
      </w:r>
    </w:p>
    <w:p w:rsidR="00814C24" w:rsidRPr="00814C24" w:rsidRDefault="00814C24" w:rsidP="00814C24">
      <w:pPr>
        <w:numPr>
          <w:ilvl w:val="0"/>
          <w:numId w:val="1"/>
        </w:numPr>
        <w:rPr>
          <w:sz w:val="28"/>
          <w:szCs w:val="28"/>
        </w:rPr>
      </w:pPr>
      <w:r w:rsidRPr="00814C24">
        <w:rPr>
          <w:sz w:val="28"/>
          <w:szCs w:val="28"/>
        </w:rPr>
        <w:t>comprensione dei contenuti</w:t>
      </w:r>
    </w:p>
    <w:p w:rsidR="00814C24" w:rsidRDefault="00814C24" w:rsidP="00814C24">
      <w:pPr>
        <w:numPr>
          <w:ilvl w:val="0"/>
          <w:numId w:val="1"/>
        </w:numPr>
        <w:rPr>
          <w:sz w:val="28"/>
          <w:szCs w:val="28"/>
        </w:rPr>
      </w:pPr>
      <w:r w:rsidRPr="00814C24">
        <w:rPr>
          <w:sz w:val="28"/>
          <w:szCs w:val="28"/>
        </w:rPr>
        <w:t>analisi formale</w:t>
      </w:r>
    </w:p>
    <w:p w:rsidR="00B30926" w:rsidRDefault="00814C24" w:rsidP="00814C24">
      <w:pPr>
        <w:numPr>
          <w:ilvl w:val="0"/>
          <w:numId w:val="1"/>
        </w:numPr>
        <w:rPr>
          <w:sz w:val="28"/>
          <w:szCs w:val="28"/>
        </w:rPr>
      </w:pPr>
      <w:r w:rsidRPr="00814C24">
        <w:rPr>
          <w:sz w:val="28"/>
          <w:szCs w:val="28"/>
        </w:rPr>
        <w:t>capacità di sintesi</w:t>
      </w:r>
    </w:p>
    <w:p w:rsidR="00EF2C96" w:rsidRDefault="00EF2C96" w:rsidP="00814C24">
      <w:pPr>
        <w:numPr>
          <w:ilvl w:val="0"/>
          <w:numId w:val="1"/>
        </w:numPr>
        <w:rPr>
          <w:sz w:val="28"/>
          <w:szCs w:val="28"/>
        </w:rPr>
      </w:pPr>
    </w:p>
    <w:p w:rsidR="00814C24" w:rsidRPr="001F7278" w:rsidRDefault="00EF2C96" w:rsidP="00EF2C96">
      <w:pPr>
        <w:rPr>
          <w:b/>
          <w:sz w:val="28"/>
          <w:szCs w:val="28"/>
        </w:rPr>
      </w:pPr>
      <w:r w:rsidRPr="00EF2C96">
        <w:rPr>
          <w:sz w:val="28"/>
          <w:szCs w:val="28"/>
        </w:rPr>
        <w:t xml:space="preserve"> </w:t>
      </w:r>
      <w:r w:rsidRPr="001F7278">
        <w:rPr>
          <w:b/>
          <w:sz w:val="28"/>
          <w:szCs w:val="28"/>
        </w:rPr>
        <w:t>Programma di studio</w:t>
      </w:r>
    </w:p>
    <w:p w:rsidR="00EF2C96" w:rsidRPr="00EF2C96" w:rsidRDefault="00EF2C96" w:rsidP="00EF2C96">
      <w:pPr>
        <w:rPr>
          <w:sz w:val="28"/>
          <w:szCs w:val="28"/>
        </w:rPr>
      </w:pPr>
    </w:p>
    <w:p w:rsidR="00814C24" w:rsidRDefault="00814C24" w:rsidP="001F7278">
      <w:pPr>
        <w:snapToGrid w:val="0"/>
        <w:rPr>
          <w:sz w:val="28"/>
          <w:szCs w:val="28"/>
        </w:rPr>
      </w:pPr>
      <w:r w:rsidRPr="00814C24">
        <w:rPr>
          <w:sz w:val="28"/>
          <w:szCs w:val="28"/>
        </w:rPr>
        <w:t>Ugo Foscolo</w:t>
      </w:r>
      <w:proofErr w:type="gramStart"/>
      <w:r w:rsidR="00EF2C96">
        <w:rPr>
          <w:sz w:val="28"/>
          <w:szCs w:val="28"/>
        </w:rPr>
        <w:t xml:space="preserve"> :</w:t>
      </w:r>
      <w:proofErr w:type="gramEnd"/>
      <w:r w:rsidR="00EF2C96">
        <w:rPr>
          <w:sz w:val="28"/>
          <w:szCs w:val="28"/>
        </w:rPr>
        <w:t xml:space="preserve"> vita, opere, pensiero</w:t>
      </w:r>
    </w:p>
    <w:p w:rsidR="00EF2C96" w:rsidRPr="00EF2C96" w:rsidRDefault="00EF2C96" w:rsidP="001F7278">
      <w:pPr>
        <w:snapToGrid w:val="0"/>
        <w:rPr>
          <w:i/>
          <w:sz w:val="28"/>
          <w:szCs w:val="28"/>
        </w:rPr>
      </w:pPr>
      <w:r w:rsidRPr="00EF2C96">
        <w:rPr>
          <w:i/>
          <w:sz w:val="28"/>
          <w:szCs w:val="28"/>
        </w:rPr>
        <w:t xml:space="preserve">Ultime lettere di Jacopo </w:t>
      </w:r>
      <w:proofErr w:type="spellStart"/>
      <w:r w:rsidRPr="00EF2C96">
        <w:rPr>
          <w:i/>
          <w:sz w:val="28"/>
          <w:szCs w:val="28"/>
        </w:rPr>
        <w:t>Ortis</w:t>
      </w:r>
      <w:proofErr w:type="spellEnd"/>
      <w:r w:rsidRPr="00EF2C96">
        <w:rPr>
          <w:i/>
          <w:sz w:val="28"/>
          <w:szCs w:val="28"/>
        </w:rPr>
        <w:t>: Il sacrificio della patria nostra è consumato</w:t>
      </w:r>
    </w:p>
    <w:p w:rsidR="00EF2C96" w:rsidRDefault="00EF2C96" w:rsidP="001F7278">
      <w:pPr>
        <w:snapToGrid w:val="0"/>
        <w:rPr>
          <w:i/>
          <w:sz w:val="28"/>
          <w:szCs w:val="28"/>
        </w:rPr>
      </w:pPr>
      <w:r w:rsidRPr="00EF2C96">
        <w:rPr>
          <w:i/>
          <w:sz w:val="28"/>
          <w:szCs w:val="28"/>
        </w:rPr>
        <w:t>In morte del fratello Giovanni</w:t>
      </w:r>
    </w:p>
    <w:p w:rsidR="00EF2C96" w:rsidRDefault="00EF2C96" w:rsidP="001F7278">
      <w:pPr>
        <w:snapToGrid w:val="0"/>
        <w:rPr>
          <w:i/>
          <w:sz w:val="28"/>
          <w:szCs w:val="28"/>
        </w:rPr>
      </w:pPr>
      <w:r>
        <w:rPr>
          <w:i/>
          <w:sz w:val="28"/>
          <w:szCs w:val="28"/>
        </w:rPr>
        <w:t>Alla sera</w:t>
      </w:r>
    </w:p>
    <w:p w:rsidR="001F7278" w:rsidRDefault="001F7278" w:rsidP="001F7278">
      <w:pPr>
        <w:snapToGrid w:val="0"/>
        <w:rPr>
          <w:i/>
          <w:sz w:val="28"/>
          <w:szCs w:val="28"/>
        </w:rPr>
      </w:pPr>
    </w:p>
    <w:p w:rsidR="00814C24" w:rsidRDefault="00EF2C96" w:rsidP="001F7278">
      <w:pPr>
        <w:rPr>
          <w:sz w:val="28"/>
          <w:szCs w:val="28"/>
        </w:rPr>
      </w:pPr>
      <w:r>
        <w:rPr>
          <w:sz w:val="28"/>
          <w:szCs w:val="28"/>
        </w:rPr>
        <w:t>Romanticismo: caratteri fondamentali</w:t>
      </w:r>
    </w:p>
    <w:p w:rsidR="001F7278" w:rsidRPr="00814C24" w:rsidRDefault="001F7278" w:rsidP="001F7278">
      <w:pPr>
        <w:rPr>
          <w:sz w:val="28"/>
          <w:szCs w:val="28"/>
        </w:rPr>
      </w:pPr>
    </w:p>
    <w:p w:rsidR="00814C24" w:rsidRDefault="00EF2C96" w:rsidP="001F7278">
      <w:pPr>
        <w:rPr>
          <w:sz w:val="28"/>
          <w:szCs w:val="28"/>
        </w:rPr>
      </w:pPr>
      <w:r>
        <w:rPr>
          <w:sz w:val="28"/>
          <w:szCs w:val="28"/>
        </w:rPr>
        <w:t xml:space="preserve">Giacomo </w:t>
      </w:r>
      <w:r w:rsidR="00814C24" w:rsidRPr="00814C24">
        <w:rPr>
          <w:sz w:val="28"/>
          <w:szCs w:val="28"/>
        </w:rPr>
        <w:t>Leopardi</w:t>
      </w:r>
      <w:r>
        <w:rPr>
          <w:sz w:val="28"/>
          <w:szCs w:val="28"/>
        </w:rPr>
        <w:t>: vita, opere, pensiero</w:t>
      </w:r>
    </w:p>
    <w:p w:rsidR="00EF2C96" w:rsidRPr="00EF2C96" w:rsidRDefault="00EF2C96" w:rsidP="001F7278">
      <w:pPr>
        <w:rPr>
          <w:i/>
          <w:sz w:val="28"/>
          <w:szCs w:val="28"/>
        </w:rPr>
      </w:pPr>
      <w:r w:rsidRPr="00EF2C96">
        <w:rPr>
          <w:i/>
          <w:sz w:val="28"/>
          <w:szCs w:val="28"/>
        </w:rPr>
        <w:t>L’infinito</w:t>
      </w:r>
    </w:p>
    <w:p w:rsidR="00EF2C96" w:rsidRDefault="00EF2C96" w:rsidP="001F7278">
      <w:pPr>
        <w:rPr>
          <w:i/>
          <w:sz w:val="28"/>
          <w:szCs w:val="28"/>
        </w:rPr>
      </w:pPr>
      <w:r w:rsidRPr="00EF2C96">
        <w:rPr>
          <w:i/>
          <w:sz w:val="28"/>
          <w:szCs w:val="28"/>
        </w:rPr>
        <w:t>Il sabato del villaggio</w:t>
      </w:r>
    </w:p>
    <w:p w:rsidR="00EF2C96" w:rsidRDefault="001F7278" w:rsidP="001F7278">
      <w:pPr>
        <w:rPr>
          <w:i/>
          <w:sz w:val="28"/>
          <w:szCs w:val="28"/>
        </w:rPr>
      </w:pPr>
      <w:r w:rsidRPr="001F7278">
        <w:rPr>
          <w:sz w:val="28"/>
          <w:szCs w:val="28"/>
        </w:rPr>
        <w:t>Dalle</w:t>
      </w:r>
      <w:r>
        <w:rPr>
          <w:i/>
          <w:sz w:val="28"/>
          <w:szCs w:val="28"/>
        </w:rPr>
        <w:t xml:space="preserve"> Operette morali.</w:t>
      </w:r>
    </w:p>
    <w:p w:rsidR="001F7278" w:rsidRDefault="001F7278" w:rsidP="001F7278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Dialogo di un venditore di almanacchi e di </w:t>
      </w:r>
      <w:proofErr w:type="gramStart"/>
      <w:r>
        <w:rPr>
          <w:i/>
          <w:sz w:val="28"/>
          <w:szCs w:val="28"/>
        </w:rPr>
        <w:t>un</w:t>
      </w:r>
      <w:proofErr w:type="gramEnd"/>
      <w:r>
        <w:rPr>
          <w:i/>
          <w:sz w:val="28"/>
          <w:szCs w:val="28"/>
        </w:rPr>
        <w:t xml:space="preserve"> passeggere</w:t>
      </w:r>
    </w:p>
    <w:p w:rsidR="001F7278" w:rsidRDefault="001F7278" w:rsidP="001F7278">
      <w:pPr>
        <w:rPr>
          <w:i/>
          <w:sz w:val="28"/>
          <w:szCs w:val="28"/>
        </w:rPr>
      </w:pPr>
      <w:r>
        <w:rPr>
          <w:i/>
          <w:sz w:val="28"/>
          <w:szCs w:val="28"/>
        </w:rPr>
        <w:t>Dialogo della Natura e di un islandese</w:t>
      </w:r>
    </w:p>
    <w:p w:rsidR="001F7278" w:rsidRPr="00EF2C96" w:rsidRDefault="001F7278" w:rsidP="001F7278">
      <w:pPr>
        <w:rPr>
          <w:i/>
          <w:sz w:val="28"/>
          <w:szCs w:val="28"/>
        </w:rPr>
      </w:pPr>
    </w:p>
    <w:p w:rsidR="00814C24" w:rsidRDefault="00814C24" w:rsidP="001F7278">
      <w:pPr>
        <w:rPr>
          <w:sz w:val="28"/>
          <w:szCs w:val="28"/>
        </w:rPr>
      </w:pPr>
      <w:r w:rsidRPr="00814C24">
        <w:rPr>
          <w:sz w:val="28"/>
          <w:szCs w:val="28"/>
        </w:rPr>
        <w:t>Manzoni</w:t>
      </w:r>
      <w:r w:rsidR="00EF2C96" w:rsidRPr="00EF2C96">
        <w:rPr>
          <w:sz w:val="28"/>
          <w:szCs w:val="28"/>
        </w:rPr>
        <w:t xml:space="preserve"> </w:t>
      </w:r>
      <w:r w:rsidR="00EF2C96">
        <w:rPr>
          <w:sz w:val="28"/>
          <w:szCs w:val="28"/>
        </w:rPr>
        <w:t>vita, opere, pensiero</w:t>
      </w:r>
    </w:p>
    <w:p w:rsidR="001F7278" w:rsidRPr="001F7278" w:rsidRDefault="001F7278" w:rsidP="001F7278">
      <w:pPr>
        <w:rPr>
          <w:i/>
          <w:sz w:val="28"/>
          <w:szCs w:val="28"/>
        </w:rPr>
      </w:pPr>
      <w:r w:rsidRPr="001F7278">
        <w:rPr>
          <w:i/>
          <w:sz w:val="28"/>
          <w:szCs w:val="28"/>
        </w:rPr>
        <w:t>I promessi sposi</w:t>
      </w:r>
    </w:p>
    <w:p w:rsidR="001F7278" w:rsidRDefault="001F7278" w:rsidP="001F7278">
      <w:pPr>
        <w:rPr>
          <w:sz w:val="28"/>
          <w:szCs w:val="28"/>
        </w:rPr>
      </w:pPr>
      <w:r>
        <w:rPr>
          <w:sz w:val="28"/>
          <w:szCs w:val="28"/>
        </w:rPr>
        <w:t>L’incontro con i bravi (cap. I)</w:t>
      </w:r>
    </w:p>
    <w:p w:rsidR="001F7278" w:rsidRDefault="001F7278" w:rsidP="001F7278">
      <w:pPr>
        <w:rPr>
          <w:sz w:val="28"/>
          <w:szCs w:val="28"/>
        </w:rPr>
      </w:pPr>
      <w:r>
        <w:rPr>
          <w:sz w:val="28"/>
          <w:szCs w:val="28"/>
        </w:rPr>
        <w:t>La notte insonne dell’Innominato (cap. XXI)</w:t>
      </w:r>
    </w:p>
    <w:p w:rsidR="001F7278" w:rsidRDefault="001F7278" w:rsidP="001F7278">
      <w:pPr>
        <w:rPr>
          <w:sz w:val="28"/>
          <w:szCs w:val="28"/>
        </w:rPr>
      </w:pPr>
    </w:p>
    <w:p w:rsidR="001F7278" w:rsidRPr="001F7278" w:rsidRDefault="001F7278" w:rsidP="001F7278">
      <w:pPr>
        <w:rPr>
          <w:sz w:val="28"/>
          <w:szCs w:val="28"/>
        </w:rPr>
      </w:pPr>
      <w:r w:rsidRPr="001F7278">
        <w:rPr>
          <w:sz w:val="28"/>
          <w:szCs w:val="28"/>
        </w:rPr>
        <w:t xml:space="preserve">Redazione di due saggi breve </w:t>
      </w:r>
      <w:r w:rsidR="00B00A66">
        <w:rPr>
          <w:sz w:val="28"/>
          <w:szCs w:val="28"/>
        </w:rPr>
        <w:t>(sul libro pp.694, 695, 701, 702)</w:t>
      </w:r>
    </w:p>
    <w:p w:rsidR="001F7278" w:rsidRDefault="001F7278" w:rsidP="001F7278">
      <w:pPr>
        <w:rPr>
          <w:i/>
          <w:sz w:val="28"/>
          <w:szCs w:val="28"/>
        </w:rPr>
      </w:pPr>
      <w:r w:rsidRPr="001F7278">
        <w:rPr>
          <w:sz w:val="28"/>
          <w:szCs w:val="28"/>
        </w:rPr>
        <w:t xml:space="preserve">Lettura e analisi di un romanzo di </w:t>
      </w:r>
      <w:proofErr w:type="spellStart"/>
      <w:r w:rsidRPr="001F7278">
        <w:rPr>
          <w:sz w:val="28"/>
          <w:szCs w:val="28"/>
        </w:rPr>
        <w:t>Catozzella</w:t>
      </w:r>
      <w:proofErr w:type="spellEnd"/>
      <w:r w:rsidRPr="001F7278">
        <w:rPr>
          <w:sz w:val="28"/>
          <w:szCs w:val="28"/>
        </w:rPr>
        <w:t xml:space="preserve"> </w:t>
      </w:r>
      <w:r w:rsidRPr="001F7278">
        <w:rPr>
          <w:i/>
          <w:sz w:val="28"/>
          <w:szCs w:val="28"/>
        </w:rPr>
        <w:t>Non dirmi che hai paura</w:t>
      </w:r>
    </w:p>
    <w:p w:rsidR="001F7278" w:rsidRDefault="001F7278" w:rsidP="001F7278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</w:p>
    <w:p w:rsidR="001F7278" w:rsidRDefault="001F7278" w:rsidP="001F7278">
      <w:r>
        <w:rPr>
          <w:i/>
          <w:sz w:val="28"/>
          <w:szCs w:val="28"/>
        </w:rPr>
        <w:t xml:space="preserve">                                                                                                       </w:t>
      </w:r>
      <w:r w:rsidRPr="001F7278">
        <w:t>Il docente</w:t>
      </w:r>
    </w:p>
    <w:p w:rsidR="001F7278" w:rsidRPr="001F7278" w:rsidRDefault="001F7278" w:rsidP="001F7278">
      <w:r>
        <w:t xml:space="preserve">                                                                                                                     Giuditta Peroni</w:t>
      </w:r>
    </w:p>
    <w:sectPr w:rsidR="001F7278" w:rsidRPr="001F7278" w:rsidSect="00B309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05"/>
    <w:multiLevelType w:val="single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283"/>
  <w:characterSpacingControl w:val="doNotCompress"/>
  <w:compat/>
  <w:rsids>
    <w:rsidRoot w:val="00814C24"/>
    <w:rsid w:val="001F7278"/>
    <w:rsid w:val="00471720"/>
    <w:rsid w:val="0058759B"/>
    <w:rsid w:val="00814C24"/>
    <w:rsid w:val="008D26DA"/>
    <w:rsid w:val="009164FF"/>
    <w:rsid w:val="009F621D"/>
    <w:rsid w:val="00B00A66"/>
    <w:rsid w:val="00B30926"/>
    <w:rsid w:val="00EF2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4C24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Giuditta</dc:creator>
  <cp:lastModifiedBy>Giuditta</cp:lastModifiedBy>
  <cp:revision>3</cp:revision>
  <cp:lastPrinted>2014-06-08T16:04:00Z</cp:lastPrinted>
  <dcterms:created xsi:type="dcterms:W3CDTF">2014-06-01T08:28:00Z</dcterms:created>
  <dcterms:modified xsi:type="dcterms:W3CDTF">2014-06-08T16:04:00Z</dcterms:modified>
</cp:coreProperties>
</file>